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3D7C0B" w:rsidTr="003D7C0B"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1A29F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A29FD" w:rsidRDefault="001A29F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1A29F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A29FD" w:rsidRDefault="00D47E1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A29FD" w:rsidRDefault="001A29F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A29FD" w:rsidRDefault="001A29F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A29FD" w:rsidRDefault="001A29FD">
            <w:pPr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  <w:tr w:rsidR="001A29FD">
        <w:trPr>
          <w:trHeight w:val="283"/>
        </w:trPr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  <w:tr w:rsidR="003D7C0B" w:rsidTr="003D7C0B"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1A29F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HE404 - Hemşirelik Bakım Yönetimi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E92941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A29F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E92941">
                  <w:pPr>
                    <w:spacing w:after="0" w:line="240" w:lineRule="auto"/>
                  </w:pPr>
                  <w:r>
                    <w:t>26.03.2019/09.00-100</w:t>
                  </w:r>
                </w:p>
              </w:tc>
            </w:tr>
            <w:tr w:rsidR="001A29F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E92941">
                  <w:pPr>
                    <w:spacing w:after="0" w:line="240" w:lineRule="auto"/>
                  </w:pPr>
                  <w:r>
                    <w:t>MA 112</w:t>
                  </w:r>
                </w:p>
              </w:tc>
            </w:tr>
          </w:tbl>
          <w:p w:rsidR="001A29FD" w:rsidRDefault="001A29FD">
            <w:pPr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  <w:tr w:rsidR="001A29FD">
        <w:trPr>
          <w:trHeight w:val="283"/>
        </w:trPr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  <w:tr w:rsidR="001A29FD"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134002184 - Ethem EROGLU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144002049 - Rabia GÜNDOĞDU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154002056 - Ali KAYABAŞI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154002065 - Mahmut ZOROĞLAN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154002087 - Büşra GÜMÜŞ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154002109 - Ahmet ÖNGÜL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154002130 - Serdar ÜRGEN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154002142 - Ebru SÖNMEZ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154002145 - Mustafa ATÇIKAN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154002149 - Emre ILGAR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154002170 - Kadri ÜLMEZ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164002001 - Şükran NASLI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164002011 - Ali Tacettin COŞĞUN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164002043 - Zeynebe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164002049 - Bilal ÇİFÇİ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</w:tbl>
          <w:p w:rsidR="001A29FD" w:rsidRDefault="001A29FD">
            <w:pPr>
              <w:spacing w:after="0" w:line="240" w:lineRule="auto"/>
            </w:pPr>
          </w:p>
        </w:tc>
        <w:tc>
          <w:tcPr>
            <w:tcW w:w="283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144002037 - Mehmet Fatih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154002042 - Fatma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154002058 - Alican GEYİK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154002068 - Zeliha ÇİFTÇİ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154002095 - Serhat DAĞTEKİN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154002118 - Metin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154002133 - Aslan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154002144 - Zeliha KAYAN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154002148 - Fatma ATEŞ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154002162 - Fatma BASKIN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154002205 - Elif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164002009 - Murat KANIK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164002042 - Mehmet Nur İMTAN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  <w:tr w:rsidR="001A29F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164002045 - Behcet ÖZYÖN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</w:tbl>
          <w:p w:rsidR="001A29FD" w:rsidRDefault="001A29FD">
            <w:pPr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  <w:tr w:rsidR="001A29FD">
        <w:trPr>
          <w:trHeight w:val="283"/>
        </w:trPr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  <w:tr w:rsidR="001A29FD">
        <w:trPr>
          <w:trHeight w:val="283"/>
        </w:trPr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  <w:tr w:rsidR="003D7C0B" w:rsidTr="003D7C0B"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1A29F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D47E1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A29F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A29FD" w:rsidRDefault="001A29FD">
                  <w:pPr>
                    <w:spacing w:after="0" w:line="240" w:lineRule="auto"/>
                  </w:pPr>
                </w:p>
              </w:tc>
            </w:tr>
          </w:tbl>
          <w:p w:rsidR="001A29FD" w:rsidRDefault="001A29FD">
            <w:pPr>
              <w:spacing w:after="0" w:line="240" w:lineRule="auto"/>
            </w:pPr>
          </w:p>
        </w:tc>
        <w:tc>
          <w:tcPr>
            <w:tcW w:w="566" w:type="dxa"/>
          </w:tcPr>
          <w:p w:rsidR="001A29FD" w:rsidRDefault="001A29FD">
            <w:pPr>
              <w:pStyle w:val="EmptyCellLayoutStyle"/>
              <w:spacing w:after="0" w:line="240" w:lineRule="auto"/>
            </w:pPr>
          </w:p>
        </w:tc>
      </w:tr>
    </w:tbl>
    <w:p w:rsidR="001A29FD" w:rsidRDefault="001A29FD">
      <w:pPr>
        <w:spacing w:after="0" w:line="240" w:lineRule="auto"/>
      </w:pPr>
    </w:p>
    <w:sectPr w:rsidR="001A29FD" w:rsidSect="00620D80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679" w:rsidRDefault="002F2679">
      <w:pPr>
        <w:spacing w:after="0" w:line="240" w:lineRule="auto"/>
      </w:pPr>
      <w:r>
        <w:separator/>
      </w:r>
    </w:p>
  </w:endnote>
  <w:endnote w:type="continuationSeparator" w:id="1">
    <w:p w:rsidR="002F2679" w:rsidRDefault="002F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1A29FD"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</w:tr>
    <w:tr w:rsidR="001A29FD"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A29FD" w:rsidRDefault="00D47E1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</w:tr>
    <w:tr w:rsidR="001A29FD"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1A29F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A29FD" w:rsidRDefault="00D47E1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A29FD" w:rsidRDefault="001A29FD">
          <w:pPr>
            <w:spacing w:after="0" w:line="240" w:lineRule="auto"/>
          </w:pPr>
        </w:p>
      </w:tc>
      <w:tc>
        <w:tcPr>
          <w:tcW w:w="141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</w:tr>
    <w:tr w:rsidR="001A29FD"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1A29F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A29FD" w:rsidRDefault="00D47E1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A29FD" w:rsidRDefault="001A29FD">
          <w:pPr>
            <w:spacing w:after="0" w:line="240" w:lineRule="auto"/>
          </w:pPr>
        </w:p>
      </w:tc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</w:tr>
    <w:tr w:rsidR="001A29FD"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679" w:rsidRDefault="002F2679">
      <w:pPr>
        <w:spacing w:after="0" w:line="240" w:lineRule="auto"/>
      </w:pPr>
      <w:r>
        <w:separator/>
      </w:r>
    </w:p>
  </w:footnote>
  <w:footnote w:type="continuationSeparator" w:id="1">
    <w:p w:rsidR="002F2679" w:rsidRDefault="002F2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1A29FD"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1A29F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A29FD" w:rsidRDefault="00D47E1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A29FD" w:rsidRDefault="001A29FD">
          <w:pPr>
            <w:spacing w:after="0" w:line="240" w:lineRule="auto"/>
          </w:pPr>
        </w:p>
      </w:tc>
      <w:tc>
        <w:tcPr>
          <w:tcW w:w="566" w:type="dxa"/>
        </w:tcPr>
        <w:p w:rsidR="001A29FD" w:rsidRDefault="001A29F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9FD"/>
    <w:rsid w:val="001A29FD"/>
    <w:rsid w:val="002F2679"/>
    <w:rsid w:val="003D7C0B"/>
    <w:rsid w:val="00620D80"/>
    <w:rsid w:val="00721344"/>
    <w:rsid w:val="00AB75D7"/>
    <w:rsid w:val="00CC688C"/>
    <w:rsid w:val="00D47E1C"/>
    <w:rsid w:val="00E92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620D80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3</cp:revision>
  <dcterms:created xsi:type="dcterms:W3CDTF">2019-03-15T12:23:00Z</dcterms:created>
  <dcterms:modified xsi:type="dcterms:W3CDTF">2019-03-15T12:36:00Z</dcterms:modified>
</cp:coreProperties>
</file>